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125D6B5C" w:rsidR="00E53DAE" w:rsidRDefault="005C0F63" w:rsidP="008F1163">
      <w:pPr>
        <w:pStyle w:val="Title"/>
      </w:pPr>
      <w:r>
        <w:t>4S</w:t>
      </w:r>
      <w:r w:rsidR="004B3084">
        <w:t xml:space="preserve"> Worksheet</w:t>
      </w:r>
    </w:p>
    <w:p w14:paraId="79656811" w14:textId="6C743408" w:rsidR="003376CA" w:rsidRPr="003376CA" w:rsidRDefault="004B3084" w:rsidP="00B53A74">
      <w:pPr>
        <w:pStyle w:val="Subtitle"/>
      </w:pPr>
      <w:r>
        <w:t>Getting Started with Team-Based Learning</w:t>
      </w:r>
      <w:r w:rsidR="009373D8">
        <w:tab/>
      </w:r>
    </w:p>
    <w:p w14:paraId="24C1248A" w14:textId="77777777" w:rsidR="0093176F" w:rsidRDefault="0093176F" w:rsidP="0093176F">
      <w:pPr>
        <w:pStyle w:val="Heading2"/>
      </w:pPr>
    </w:p>
    <w:p w14:paraId="20A379BB" w14:textId="4281B4B6" w:rsidR="0093176F" w:rsidRPr="00B20F16" w:rsidRDefault="00B20F16" w:rsidP="0093176F">
      <w:pPr>
        <w:pStyle w:val="Heading2"/>
        <w:rPr>
          <w:rStyle w:val="IntenseReference"/>
          <w:b/>
          <w:i w:val="0"/>
          <w:u w:val="none"/>
        </w:rPr>
      </w:pPr>
      <w:r w:rsidRPr="00B20F16">
        <w:rPr>
          <w:rStyle w:val="IntenseReference"/>
          <w:b/>
          <w:i w:val="0"/>
          <w:u w:val="none"/>
        </w:rPr>
        <w:t xml:space="preserve">What are some typical </w:t>
      </w:r>
      <w:r w:rsidR="00D03F55" w:rsidRPr="00B20F16">
        <w:rPr>
          <w:rStyle w:val="IntenseReference"/>
          <w:b/>
          <w:i w:val="0"/>
          <w:u w:val="none"/>
        </w:rPr>
        <w:t xml:space="preserve">Expert </w:t>
      </w:r>
      <w:r w:rsidR="0093176F" w:rsidRPr="00B20F16">
        <w:rPr>
          <w:rStyle w:val="IntenseReference"/>
          <w:b/>
          <w:i w:val="0"/>
          <w:u w:val="none"/>
        </w:rPr>
        <w:t>Actions</w:t>
      </w:r>
      <w:r w:rsidR="00D03F55" w:rsidRPr="00B20F16">
        <w:rPr>
          <w:rStyle w:val="IntenseReference"/>
          <w:b/>
          <w:i w:val="0"/>
          <w:u w:val="none"/>
        </w:rPr>
        <w:t xml:space="preserve"> in my Discipline</w:t>
      </w:r>
      <w:r w:rsidRPr="00B20F16">
        <w:rPr>
          <w:rStyle w:val="IntenseReference"/>
          <w:b/>
          <w:i w:val="0"/>
          <w:u w:val="none"/>
        </w:rPr>
        <w:t>?</w:t>
      </w:r>
    </w:p>
    <w:p w14:paraId="3A81CC3B" w14:textId="77777777" w:rsidR="0093176F" w:rsidRDefault="0093176F" w:rsidP="0090064E">
      <w:pPr>
        <w:pStyle w:val="Title"/>
      </w:pPr>
    </w:p>
    <w:p w14:paraId="2084D059" w14:textId="77777777" w:rsidR="0093176F" w:rsidRDefault="0093176F" w:rsidP="0090064E">
      <w:pPr>
        <w:pStyle w:val="Title"/>
      </w:pPr>
      <w:bookmarkStart w:id="0" w:name="_GoBack"/>
      <w:bookmarkEnd w:id="0"/>
    </w:p>
    <w:p w14:paraId="479EF542" w14:textId="77777777" w:rsidR="00D03F55" w:rsidRDefault="00D03F55" w:rsidP="00D03F55">
      <w:pPr>
        <w:pStyle w:val="NormalBoxed"/>
      </w:pPr>
    </w:p>
    <w:p w14:paraId="3833C124" w14:textId="77777777" w:rsidR="00D03F55" w:rsidRPr="00D03F55" w:rsidRDefault="00D03F55" w:rsidP="00D03F55">
      <w:pPr>
        <w:pStyle w:val="NormalBoxed"/>
      </w:pPr>
    </w:p>
    <w:p w14:paraId="2C1FC1EA" w14:textId="77777777" w:rsidR="00B20F16" w:rsidRDefault="00B20F16" w:rsidP="00B20F16">
      <w:pPr>
        <w:spacing w:line="276" w:lineRule="auto"/>
        <w:jc w:val="left"/>
      </w:pPr>
    </w:p>
    <w:p w14:paraId="595EE5C1" w14:textId="77777777" w:rsidR="00B20F16" w:rsidRDefault="00B20F16" w:rsidP="00B20F16">
      <w:pPr>
        <w:spacing w:line="276" w:lineRule="auto"/>
        <w:jc w:val="left"/>
      </w:pPr>
    </w:p>
    <w:p w14:paraId="0CC559A4" w14:textId="4AD33CF7" w:rsidR="00CF3847" w:rsidRPr="00B20F16" w:rsidRDefault="00CF3847" w:rsidP="00B20F16">
      <w:pPr>
        <w:spacing w:line="276" w:lineRule="auto"/>
        <w:jc w:val="left"/>
        <w:rPr>
          <w:rStyle w:val="IntenseReference"/>
          <w:rFonts w:asciiTheme="majorHAnsi" w:eastAsia="Droid Sans" w:hAnsiTheme="majorHAnsi" w:cs="Droid Sans"/>
          <w:b w:val="0"/>
          <w:bCs w:val="0"/>
          <w:smallCaps w:val="0"/>
          <w:color w:val="C00000"/>
          <w:spacing w:val="0"/>
          <w:sz w:val="42"/>
          <w:szCs w:val="42"/>
          <w:u w:val="none"/>
        </w:rPr>
      </w:pPr>
      <w:r w:rsidRPr="00B20F16">
        <w:rPr>
          <w:rStyle w:val="IntenseReference"/>
          <w:rFonts w:asciiTheme="majorHAnsi" w:hAnsiTheme="majorHAnsi"/>
          <w:u w:val="none"/>
        </w:rPr>
        <w:t xml:space="preserve">Write a </w:t>
      </w:r>
      <w:r w:rsidR="00B20F16" w:rsidRPr="00B20F16">
        <w:rPr>
          <w:rStyle w:val="IntenseReference"/>
          <w:rFonts w:asciiTheme="majorHAnsi" w:hAnsiTheme="majorHAnsi"/>
          <w:u w:val="none"/>
        </w:rPr>
        <w:t xml:space="preserve">TBL </w:t>
      </w:r>
      <w:r w:rsidRPr="00B20F16">
        <w:rPr>
          <w:rStyle w:val="IntenseReference"/>
          <w:rFonts w:asciiTheme="majorHAnsi" w:hAnsiTheme="majorHAnsi"/>
          <w:u w:val="none"/>
        </w:rPr>
        <w:t>Team Application Task</w:t>
      </w:r>
      <w:r w:rsidR="00B20F16" w:rsidRPr="00B20F16">
        <w:rPr>
          <w:rStyle w:val="IntenseReference"/>
          <w:rFonts w:asciiTheme="majorHAnsi" w:hAnsiTheme="majorHAnsi"/>
          <w:u w:val="none"/>
        </w:rPr>
        <w:t xml:space="preserve"> using the 4S structure</w:t>
      </w:r>
    </w:p>
    <w:p w14:paraId="48FC04DB" w14:textId="05C25DE4" w:rsidR="000558C1" w:rsidRPr="000558C1" w:rsidRDefault="00B20F16" w:rsidP="000558C1">
      <w:pPr>
        <w:pStyle w:val="NormalBoxed"/>
        <w:rPr>
          <w:i/>
        </w:rPr>
      </w:pPr>
      <w:r>
        <w:rPr>
          <w:i/>
        </w:rPr>
        <w:t>First, w</w:t>
      </w:r>
      <w:r w:rsidR="000558C1">
        <w:rPr>
          <w:i/>
        </w:rPr>
        <w:t>rite</w:t>
      </w:r>
      <w:r w:rsidR="000558C1" w:rsidRPr="000558C1">
        <w:rPr>
          <w:i/>
        </w:rPr>
        <w:t xml:space="preserve"> a complex scenario with multiple variables to analyze</w:t>
      </w:r>
      <w:r w:rsidR="000558C1">
        <w:rPr>
          <w:i/>
        </w:rPr>
        <w:t>,</w:t>
      </w:r>
      <w:r w:rsidR="000558C1" w:rsidRPr="000558C1">
        <w:rPr>
          <w:i/>
        </w:rPr>
        <w:t xml:space="preserve"> and </w:t>
      </w:r>
      <w:r>
        <w:rPr>
          <w:i/>
        </w:rPr>
        <w:t xml:space="preserve">then </w:t>
      </w:r>
      <w:r w:rsidR="000558C1" w:rsidRPr="000558C1">
        <w:rPr>
          <w:i/>
        </w:rPr>
        <w:t>a set of possible reasonable courses of action/solutions/decisions</w:t>
      </w:r>
      <w:r w:rsidR="000558C1">
        <w:rPr>
          <w:i/>
        </w:rPr>
        <w:t>.</w:t>
      </w:r>
    </w:p>
    <w:p w14:paraId="792C022F" w14:textId="77777777" w:rsidR="000558C1" w:rsidRPr="000558C1" w:rsidRDefault="000558C1" w:rsidP="000558C1">
      <w:pPr>
        <w:pStyle w:val="NormalBoxed"/>
      </w:pPr>
    </w:p>
    <w:p w14:paraId="7A07B9D7" w14:textId="77777777" w:rsidR="0090064E" w:rsidRDefault="0090064E" w:rsidP="009373D8">
      <w:pPr>
        <w:pStyle w:val="NormalBoxed"/>
      </w:pPr>
    </w:p>
    <w:p w14:paraId="69DFEDC4" w14:textId="617E27F9" w:rsidR="0090064E" w:rsidRDefault="0090064E" w:rsidP="0090064E">
      <w:pPr>
        <w:pStyle w:val="NormalBoxed"/>
      </w:pPr>
    </w:p>
    <w:sectPr w:rsidR="0090064E" w:rsidSect="009373D8">
      <w:footerReference w:type="default" r:id="rId9"/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B86694" w:rsidRDefault="00B86694">
      <w:pPr>
        <w:spacing w:line="240" w:lineRule="auto"/>
      </w:pPr>
      <w:r>
        <w:separator/>
      </w:r>
    </w:p>
  </w:endnote>
  <w:endnote w:type="continuationSeparator" w:id="0">
    <w:p w14:paraId="13F5ADE0" w14:textId="77777777" w:rsidR="00B86694" w:rsidRDefault="00B86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B86694" w:rsidRPr="006C22EB" w:rsidRDefault="00B86694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B86694" w:rsidRDefault="00B86694">
      <w:pPr>
        <w:spacing w:line="240" w:lineRule="auto"/>
      </w:pPr>
      <w:r>
        <w:separator/>
      </w:r>
    </w:p>
  </w:footnote>
  <w:footnote w:type="continuationSeparator" w:id="0">
    <w:p w14:paraId="60DB40B2" w14:textId="77777777" w:rsidR="00B86694" w:rsidRDefault="00B86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8C807D7"/>
    <w:multiLevelType w:val="hybridMultilevel"/>
    <w:tmpl w:val="1A6E764E"/>
    <w:lvl w:ilvl="0" w:tplc="0AD4E8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574F0"/>
    <w:multiLevelType w:val="hybridMultilevel"/>
    <w:tmpl w:val="1580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8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1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2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4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7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1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5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7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8"/>
  </w:num>
  <w:num w:numId="2">
    <w:abstractNumId w:val="20"/>
  </w:num>
  <w:num w:numId="3">
    <w:abstractNumId w:val="11"/>
  </w:num>
  <w:num w:numId="4">
    <w:abstractNumId w:val="7"/>
  </w:num>
  <w:num w:numId="5">
    <w:abstractNumId w:val="16"/>
  </w:num>
  <w:num w:numId="6">
    <w:abstractNumId w:val="24"/>
  </w:num>
  <w:num w:numId="7">
    <w:abstractNumId w:val="9"/>
  </w:num>
  <w:num w:numId="8">
    <w:abstractNumId w:val="13"/>
  </w:num>
  <w:num w:numId="9">
    <w:abstractNumId w:val="26"/>
  </w:num>
  <w:num w:numId="10">
    <w:abstractNumId w:val="27"/>
  </w:num>
  <w:num w:numId="11">
    <w:abstractNumId w:val="10"/>
  </w:num>
  <w:num w:numId="12">
    <w:abstractNumId w:val="25"/>
  </w:num>
  <w:num w:numId="13">
    <w:abstractNumId w:val="3"/>
  </w:num>
  <w:num w:numId="14">
    <w:abstractNumId w:val="15"/>
  </w:num>
  <w:num w:numId="15">
    <w:abstractNumId w:val="18"/>
  </w:num>
  <w:num w:numId="16">
    <w:abstractNumId w:val="23"/>
  </w:num>
  <w:num w:numId="17">
    <w:abstractNumId w:val="6"/>
  </w:num>
  <w:num w:numId="18">
    <w:abstractNumId w:val="14"/>
  </w:num>
  <w:num w:numId="19">
    <w:abstractNumId w:val="21"/>
  </w:num>
  <w:num w:numId="20">
    <w:abstractNumId w:val="22"/>
  </w:num>
  <w:num w:numId="21">
    <w:abstractNumId w:val="12"/>
  </w:num>
  <w:num w:numId="22">
    <w:abstractNumId w:val="19"/>
  </w:num>
  <w:num w:numId="23">
    <w:abstractNumId w:val="17"/>
  </w:num>
  <w:num w:numId="24">
    <w:abstractNumId w:val="0"/>
  </w:num>
  <w:num w:numId="25">
    <w:abstractNumId w:val="1"/>
  </w:num>
  <w:num w:numId="26">
    <w:abstractNumId w:val="2"/>
  </w:num>
  <w:num w:numId="27">
    <w:abstractNumId w:val="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7BE3"/>
    <w:rsid w:val="00030DCC"/>
    <w:rsid w:val="0003247B"/>
    <w:rsid w:val="000558C1"/>
    <w:rsid w:val="00056D30"/>
    <w:rsid w:val="00060FAA"/>
    <w:rsid w:val="00090E17"/>
    <w:rsid w:val="00111B4A"/>
    <w:rsid w:val="00175D88"/>
    <w:rsid w:val="001A2899"/>
    <w:rsid w:val="001B5C6E"/>
    <w:rsid w:val="001D4EF8"/>
    <w:rsid w:val="00202C32"/>
    <w:rsid w:val="00206E6F"/>
    <w:rsid w:val="00237684"/>
    <w:rsid w:val="002769D4"/>
    <w:rsid w:val="002A2312"/>
    <w:rsid w:val="002C16ED"/>
    <w:rsid w:val="002D0676"/>
    <w:rsid w:val="002E4BD1"/>
    <w:rsid w:val="002F2457"/>
    <w:rsid w:val="002F4355"/>
    <w:rsid w:val="002F5340"/>
    <w:rsid w:val="002F56DF"/>
    <w:rsid w:val="003127B6"/>
    <w:rsid w:val="003376CA"/>
    <w:rsid w:val="003434D7"/>
    <w:rsid w:val="00366EA6"/>
    <w:rsid w:val="00376316"/>
    <w:rsid w:val="003E5596"/>
    <w:rsid w:val="004027B5"/>
    <w:rsid w:val="0040517B"/>
    <w:rsid w:val="004174CE"/>
    <w:rsid w:val="00426752"/>
    <w:rsid w:val="00460198"/>
    <w:rsid w:val="004B3084"/>
    <w:rsid w:val="004E1EDD"/>
    <w:rsid w:val="004E55D0"/>
    <w:rsid w:val="004F2483"/>
    <w:rsid w:val="00511F57"/>
    <w:rsid w:val="00515986"/>
    <w:rsid w:val="00532DF2"/>
    <w:rsid w:val="00571D0C"/>
    <w:rsid w:val="00597BAE"/>
    <w:rsid w:val="005C0F63"/>
    <w:rsid w:val="005C39B5"/>
    <w:rsid w:val="005C7A17"/>
    <w:rsid w:val="005F3984"/>
    <w:rsid w:val="00606F51"/>
    <w:rsid w:val="00613C05"/>
    <w:rsid w:val="00620345"/>
    <w:rsid w:val="00627DA2"/>
    <w:rsid w:val="006340D6"/>
    <w:rsid w:val="00675EAF"/>
    <w:rsid w:val="006A3E05"/>
    <w:rsid w:val="006C22EB"/>
    <w:rsid w:val="006E3717"/>
    <w:rsid w:val="0072252A"/>
    <w:rsid w:val="00735603"/>
    <w:rsid w:val="00783F07"/>
    <w:rsid w:val="007B4403"/>
    <w:rsid w:val="007D0501"/>
    <w:rsid w:val="00801BD6"/>
    <w:rsid w:val="008154E6"/>
    <w:rsid w:val="00847B6F"/>
    <w:rsid w:val="00897FDB"/>
    <w:rsid w:val="008A1E42"/>
    <w:rsid w:val="008A3665"/>
    <w:rsid w:val="008C3157"/>
    <w:rsid w:val="008C75C4"/>
    <w:rsid w:val="008F1163"/>
    <w:rsid w:val="0090064E"/>
    <w:rsid w:val="0093176F"/>
    <w:rsid w:val="009373D8"/>
    <w:rsid w:val="009919BD"/>
    <w:rsid w:val="00A65920"/>
    <w:rsid w:val="00AC1229"/>
    <w:rsid w:val="00AE0347"/>
    <w:rsid w:val="00B20F16"/>
    <w:rsid w:val="00B32765"/>
    <w:rsid w:val="00B4592D"/>
    <w:rsid w:val="00B53A74"/>
    <w:rsid w:val="00B579F9"/>
    <w:rsid w:val="00B86694"/>
    <w:rsid w:val="00B955FB"/>
    <w:rsid w:val="00BB054A"/>
    <w:rsid w:val="00BC6BF2"/>
    <w:rsid w:val="00BD1390"/>
    <w:rsid w:val="00BD5829"/>
    <w:rsid w:val="00BF418B"/>
    <w:rsid w:val="00C12E94"/>
    <w:rsid w:val="00C2512F"/>
    <w:rsid w:val="00C25B17"/>
    <w:rsid w:val="00C33676"/>
    <w:rsid w:val="00C4024C"/>
    <w:rsid w:val="00C60467"/>
    <w:rsid w:val="00C74D18"/>
    <w:rsid w:val="00C7571C"/>
    <w:rsid w:val="00C76D8A"/>
    <w:rsid w:val="00C83D3D"/>
    <w:rsid w:val="00C866DC"/>
    <w:rsid w:val="00CE2D38"/>
    <w:rsid w:val="00CF1BAC"/>
    <w:rsid w:val="00CF3847"/>
    <w:rsid w:val="00D03B95"/>
    <w:rsid w:val="00D03F55"/>
    <w:rsid w:val="00D244D2"/>
    <w:rsid w:val="00D5494A"/>
    <w:rsid w:val="00D6285A"/>
    <w:rsid w:val="00D74291"/>
    <w:rsid w:val="00D909C6"/>
    <w:rsid w:val="00E07E31"/>
    <w:rsid w:val="00E208E3"/>
    <w:rsid w:val="00E358F2"/>
    <w:rsid w:val="00E373ED"/>
    <w:rsid w:val="00E53DAE"/>
    <w:rsid w:val="00E72D2D"/>
    <w:rsid w:val="00E9681A"/>
    <w:rsid w:val="00EE78B7"/>
    <w:rsid w:val="00F01A1E"/>
    <w:rsid w:val="00F11466"/>
    <w:rsid w:val="00F117D9"/>
    <w:rsid w:val="00F142A2"/>
    <w:rsid w:val="00F352F9"/>
    <w:rsid w:val="00FA0F24"/>
    <w:rsid w:val="00FC74BF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link w:val="Heading1Char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link w:val="Heading2Char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CF3847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CF3847"/>
    <w:rPr>
      <w:b/>
      <w:bCs/>
      <w:smallCaps/>
      <w:color w:val="C0504D" w:themeColor="accent2"/>
      <w:spacing w:val="5"/>
      <w:u w:val="single"/>
    </w:rPr>
  </w:style>
  <w:style w:type="character" w:customStyle="1" w:styleId="Heading1Char">
    <w:name w:val="Heading 1 Char"/>
    <w:basedOn w:val="DefaultParagraphFont"/>
    <w:link w:val="Heading1"/>
    <w:rsid w:val="0093176F"/>
    <w:rPr>
      <w:rFonts w:asciiTheme="majorHAnsi" w:eastAsia="Droid Sans" w:hAnsiTheme="majorHAnsi" w:cs="Droid Sans"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3176F"/>
    <w:rPr>
      <w:rFonts w:asciiTheme="majorHAnsi" w:eastAsia="Droid Sans" w:hAnsiTheme="majorHAnsi" w:cs="Droid Sans"/>
      <w:b/>
      <w:i/>
      <w:color w:val="auto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link w:val="Heading1Char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link w:val="Heading2Char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CF3847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CF3847"/>
    <w:rPr>
      <w:b/>
      <w:bCs/>
      <w:smallCaps/>
      <w:color w:val="C0504D" w:themeColor="accent2"/>
      <w:spacing w:val="5"/>
      <w:u w:val="single"/>
    </w:rPr>
  </w:style>
  <w:style w:type="character" w:customStyle="1" w:styleId="Heading1Char">
    <w:name w:val="Heading 1 Char"/>
    <w:basedOn w:val="DefaultParagraphFont"/>
    <w:link w:val="Heading1"/>
    <w:rsid w:val="0093176F"/>
    <w:rPr>
      <w:rFonts w:asciiTheme="majorHAnsi" w:eastAsia="Droid Sans" w:hAnsiTheme="majorHAnsi" w:cs="Droid Sans"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3176F"/>
    <w:rPr>
      <w:rFonts w:asciiTheme="majorHAnsi" w:eastAsia="Droid Sans" w:hAnsiTheme="majorHAnsi" w:cs="Droid Sans"/>
      <w:b/>
      <w:i/>
      <w:color w:val="auto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E41AA2-CEF4-A749-A984-0CF5332C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2</cp:revision>
  <cp:lastPrinted>2015-09-10T23:52:00Z</cp:lastPrinted>
  <dcterms:created xsi:type="dcterms:W3CDTF">2016-06-12T18:42:00Z</dcterms:created>
  <dcterms:modified xsi:type="dcterms:W3CDTF">2016-06-12T18:42:00Z</dcterms:modified>
</cp:coreProperties>
</file>